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54E87" w14:textId="6DA6DC5E" w:rsidR="00ED2ED9" w:rsidRPr="002B41FF" w:rsidRDefault="00792F74" w:rsidP="003272EA">
      <w:pPr>
        <w:jc w:val="right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  <w:bCs/>
        </w:rPr>
        <w:t>ZAŁĄCZNIK nr</w:t>
      </w:r>
      <w:r w:rsidR="00F02F0B">
        <w:rPr>
          <w:rFonts w:ascii="Calibri" w:hAnsi="Calibri" w:cs="Calibri"/>
          <w:b/>
          <w:bCs/>
        </w:rPr>
        <w:t xml:space="preserve"> </w:t>
      </w:r>
      <w:r w:rsidR="00757B92">
        <w:rPr>
          <w:rFonts w:ascii="Calibri" w:hAnsi="Calibri" w:cs="Calibri"/>
          <w:b/>
          <w:bCs/>
        </w:rPr>
        <w:t>7</w:t>
      </w:r>
      <w:r w:rsidR="003272EA">
        <w:rPr>
          <w:rFonts w:ascii="Calibri" w:hAnsi="Calibri" w:cs="Calibri"/>
          <w:b/>
          <w:bCs/>
        </w:rPr>
        <w:t xml:space="preserve"> </w:t>
      </w:r>
      <w:r w:rsidR="00AB75A3" w:rsidRPr="002B41FF">
        <w:rPr>
          <w:rFonts w:ascii="Calibri" w:hAnsi="Calibri" w:cs="Calibri"/>
          <w:b/>
          <w:bCs/>
        </w:rPr>
        <w:t>do Zapytania ofertowego nr</w:t>
      </w:r>
      <w:r w:rsidR="000D2967" w:rsidRPr="002B41FF">
        <w:rPr>
          <w:rFonts w:ascii="Calibri" w:hAnsi="Calibri" w:cs="Calibri"/>
          <w:b/>
          <w:bCs/>
        </w:rPr>
        <w:t xml:space="preserve"> </w:t>
      </w:r>
      <w:r w:rsidR="000F52CF">
        <w:rPr>
          <w:rFonts w:asciiTheme="minorHAnsi" w:hAnsiTheme="minorHAnsi" w:cstheme="minorHAnsi"/>
          <w:b/>
          <w:bCs/>
        </w:rPr>
        <w:t>3</w:t>
      </w:r>
      <w:r w:rsidR="00C57BC2">
        <w:rPr>
          <w:rFonts w:asciiTheme="minorHAnsi" w:hAnsiTheme="minorHAnsi" w:cstheme="minorHAnsi"/>
          <w:b/>
          <w:bCs/>
        </w:rPr>
        <w:t>/202</w:t>
      </w:r>
      <w:r w:rsidR="000F52CF">
        <w:rPr>
          <w:rFonts w:asciiTheme="minorHAnsi" w:hAnsiTheme="minorHAnsi" w:cstheme="minorHAnsi"/>
          <w:b/>
          <w:bCs/>
        </w:rPr>
        <w:t>6</w:t>
      </w:r>
      <w:r w:rsidR="00C57BC2">
        <w:rPr>
          <w:rFonts w:asciiTheme="minorHAnsi" w:hAnsiTheme="minorHAnsi" w:cstheme="minorHAnsi"/>
          <w:b/>
          <w:bCs/>
        </w:rPr>
        <w:t>/01.03</w:t>
      </w:r>
    </w:p>
    <w:p w14:paraId="1F3B509E" w14:textId="77777777" w:rsidR="00030354" w:rsidRPr="002B41FF" w:rsidRDefault="00030354" w:rsidP="00844C50">
      <w:pPr>
        <w:jc w:val="right"/>
        <w:rPr>
          <w:rFonts w:ascii="Calibri" w:hAnsi="Calibri" w:cs="Calibri"/>
          <w:b/>
          <w:bCs/>
        </w:rPr>
      </w:pPr>
    </w:p>
    <w:p w14:paraId="3086E16C" w14:textId="788BC299" w:rsidR="009D77B5" w:rsidRPr="002B41FF" w:rsidRDefault="009D77B5" w:rsidP="002B41FF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ind w:left="0"/>
        <w:jc w:val="center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  <w:bCs/>
        </w:rPr>
        <w:t>OŚWIADCZENIE DOTYCZĄCE BRAKU OKOLICZNOŚCI I PODSTAW DO ZAKAZU UDOSTĘPNIENIA FUNDUSZY, ŚRODKÓW FINANSOWYCH LUB ZASOBÓW GOSPODARCZYCH ORAZ UDZIELENIA WSPARCIA W ZWIĄZKU Z AGRESJĄ ROSJI WOBEC UKRAINY</w:t>
      </w:r>
    </w:p>
    <w:p w14:paraId="7E28C96C" w14:textId="77777777" w:rsidR="002B41FF" w:rsidRDefault="002B41FF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</w:p>
    <w:p w14:paraId="70E0C105" w14:textId="769B361B" w:rsidR="00BA4A7B" w:rsidRPr="00AF6025" w:rsidRDefault="00BA4A7B" w:rsidP="00BA4A7B">
      <w:pPr>
        <w:pStyle w:val="Akapitzlist"/>
        <w:ind w:left="0"/>
        <w:jc w:val="center"/>
        <w:rPr>
          <w:rFonts w:ascii="Calibri" w:hAnsi="Calibri" w:cs="Calibri"/>
          <w:i/>
          <w:iCs/>
        </w:rPr>
      </w:pPr>
      <w:r w:rsidRPr="00AF6025">
        <w:rPr>
          <w:rFonts w:ascii="Calibri" w:hAnsi="Calibri" w:cs="Calibri"/>
          <w:i/>
          <w:iCs/>
        </w:rPr>
        <w:t>Wykonawca</w:t>
      </w:r>
      <w:r w:rsidR="006E19DE">
        <w:rPr>
          <w:rFonts w:ascii="Calibri" w:hAnsi="Calibri" w:cs="Calibri"/>
          <w:i/>
          <w:iCs/>
        </w:rPr>
        <w:t>/Wykonawcy</w:t>
      </w:r>
      <w:r w:rsidRPr="00AF6025">
        <w:rPr>
          <w:rFonts w:ascii="Calibri" w:hAnsi="Calibri" w:cs="Calibri"/>
          <w:i/>
          <w:iCs/>
        </w:rPr>
        <w:t>:</w:t>
      </w:r>
    </w:p>
    <w:p w14:paraId="7959D5BF" w14:textId="77777777" w:rsidR="00BA4A7B" w:rsidRPr="00AF6025" w:rsidRDefault="00BA4A7B" w:rsidP="00BA4A7B">
      <w:pPr>
        <w:pStyle w:val="Akapitzlist"/>
        <w:ind w:left="0"/>
        <w:jc w:val="center"/>
        <w:rPr>
          <w:rFonts w:ascii="Calibri" w:hAnsi="Calibri" w:cs="Calibri"/>
          <w:i/>
          <w:iCs/>
        </w:rPr>
      </w:pPr>
    </w:p>
    <w:p w14:paraId="066A0730" w14:textId="77777777" w:rsidR="00BA4A7B" w:rsidRPr="00AF6025" w:rsidRDefault="00BA4A7B" w:rsidP="00BA4A7B">
      <w:pPr>
        <w:pStyle w:val="Akapitzlist"/>
        <w:ind w:left="0"/>
        <w:jc w:val="center"/>
        <w:rPr>
          <w:rFonts w:ascii="Calibri" w:hAnsi="Calibri" w:cs="Calibri"/>
          <w:i/>
          <w:iCs/>
        </w:rPr>
      </w:pPr>
      <w:r w:rsidRPr="00AF6025">
        <w:rPr>
          <w:rFonts w:ascii="Calibri" w:hAnsi="Calibri" w:cs="Calibri"/>
          <w:i/>
          <w:iCs/>
        </w:rPr>
        <w:t>………………………………………………………………………………………………………………..……………………………</w:t>
      </w:r>
    </w:p>
    <w:p w14:paraId="2CA26739" w14:textId="5DE5D704" w:rsidR="00BA4A7B" w:rsidRPr="00AF6025" w:rsidRDefault="00BA4A7B" w:rsidP="00BA4A7B">
      <w:pPr>
        <w:pStyle w:val="Akapitzlist"/>
        <w:ind w:left="0"/>
        <w:jc w:val="center"/>
        <w:rPr>
          <w:rFonts w:ascii="Calibri" w:hAnsi="Calibri" w:cs="Calibri"/>
          <w:i/>
          <w:iCs/>
        </w:rPr>
      </w:pPr>
      <w:r w:rsidRPr="00AF6025">
        <w:rPr>
          <w:rFonts w:ascii="Calibri" w:hAnsi="Calibri" w:cs="Calibri"/>
          <w:i/>
          <w:iCs/>
        </w:rPr>
        <w:t>(w zależności od podmiotu: imię i nazwisko/nazwa firmy)</w:t>
      </w:r>
    </w:p>
    <w:p w14:paraId="368DB004" w14:textId="74A647A4" w:rsidR="00844C50" w:rsidRPr="002B41FF" w:rsidRDefault="00844C50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</w:p>
    <w:p w14:paraId="29C1D357" w14:textId="39544DA5" w:rsidR="002C64FA" w:rsidRPr="00897458" w:rsidRDefault="00E33F0B" w:rsidP="002C64FA">
      <w:pPr>
        <w:spacing w:before="120" w:after="120" w:line="276" w:lineRule="auto"/>
        <w:jc w:val="both"/>
        <w:textDirection w:val="btLr"/>
        <w:textAlignment w:val="top"/>
        <w:outlineLvl w:val="0"/>
        <w:rPr>
          <w:rFonts w:asciiTheme="minorHAnsi" w:eastAsia="Times New Roman" w:hAnsiTheme="minorHAnsi" w:cstheme="minorHAnsi"/>
          <w:b/>
          <w:sz w:val="22"/>
          <w:szCs w:val="22"/>
        </w:rPr>
      </w:pPr>
      <w:r w:rsidRPr="00897458">
        <w:rPr>
          <w:rFonts w:asciiTheme="minorHAnsi" w:hAnsiTheme="minorHAnsi" w:cstheme="minorHAnsi"/>
          <w:b/>
          <w:sz w:val="22"/>
          <w:szCs w:val="22"/>
        </w:rPr>
        <w:t>Działając w imieniu i na rzecz Wykonawcy, w</w:t>
      </w:r>
      <w:r w:rsidR="00B66B69" w:rsidRPr="00897458">
        <w:rPr>
          <w:rFonts w:asciiTheme="minorHAnsi" w:hAnsiTheme="minorHAnsi" w:cstheme="minorHAnsi"/>
          <w:b/>
          <w:sz w:val="22"/>
          <w:szCs w:val="22"/>
        </w:rPr>
        <w:t xml:space="preserve"> związku z ubieganiem się</w:t>
      </w:r>
      <w:r w:rsidR="004870C4" w:rsidRPr="0089745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66B69" w:rsidRPr="00897458">
        <w:rPr>
          <w:rFonts w:asciiTheme="minorHAnsi" w:hAnsiTheme="minorHAnsi" w:cstheme="minorHAnsi"/>
          <w:b/>
          <w:sz w:val="22"/>
          <w:szCs w:val="22"/>
        </w:rPr>
        <w:t>o udzielenie zamówienia w ramach postępowania</w:t>
      </w:r>
      <w:r w:rsidR="00553A3F" w:rsidRPr="0089745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FA46F9" w:rsidRPr="00897458">
        <w:rPr>
          <w:rFonts w:asciiTheme="minorHAnsi" w:hAnsiTheme="minorHAnsi" w:cstheme="minorHAnsi"/>
          <w:b/>
          <w:sz w:val="22"/>
          <w:szCs w:val="22"/>
          <w:lang w:val="de-DE"/>
        </w:rPr>
        <w:t>n</w:t>
      </w:r>
      <w:r w:rsidR="007165D4" w:rsidRPr="00897458">
        <w:rPr>
          <w:rFonts w:asciiTheme="minorHAnsi" w:hAnsiTheme="minorHAnsi" w:cstheme="minorHAnsi"/>
          <w:b/>
          <w:sz w:val="22"/>
          <w:szCs w:val="22"/>
          <w:lang w:val="de-DE"/>
        </w:rPr>
        <w:t>r</w:t>
      </w:r>
      <w:proofErr w:type="spellEnd"/>
      <w:r w:rsidR="00553A3F" w:rsidRPr="00897458">
        <w:rPr>
          <w:rFonts w:asciiTheme="minorHAnsi" w:hAnsiTheme="minorHAnsi" w:cstheme="minorHAnsi"/>
          <w:b/>
          <w:sz w:val="22"/>
          <w:szCs w:val="22"/>
          <w:lang w:val="de-DE"/>
        </w:rPr>
        <w:t xml:space="preserve"> </w:t>
      </w:r>
      <w:r w:rsidR="000F52CF">
        <w:rPr>
          <w:rFonts w:asciiTheme="minorHAnsi" w:hAnsiTheme="minorHAnsi" w:cstheme="minorHAnsi"/>
          <w:b/>
          <w:bCs/>
        </w:rPr>
        <w:t>3</w:t>
      </w:r>
      <w:r w:rsidR="00C57BC2" w:rsidRPr="00C57BC2">
        <w:rPr>
          <w:rFonts w:asciiTheme="minorHAnsi" w:hAnsiTheme="minorHAnsi" w:cstheme="minorHAnsi"/>
          <w:b/>
          <w:sz w:val="22"/>
          <w:szCs w:val="22"/>
        </w:rPr>
        <w:t>/202</w:t>
      </w:r>
      <w:r w:rsidR="000F52CF">
        <w:rPr>
          <w:rFonts w:asciiTheme="minorHAnsi" w:hAnsiTheme="minorHAnsi" w:cstheme="minorHAnsi"/>
          <w:b/>
          <w:sz w:val="22"/>
          <w:szCs w:val="22"/>
        </w:rPr>
        <w:t>6</w:t>
      </w:r>
      <w:r w:rsidR="00C57BC2" w:rsidRPr="00C57BC2">
        <w:rPr>
          <w:rFonts w:asciiTheme="minorHAnsi" w:hAnsiTheme="minorHAnsi" w:cstheme="minorHAnsi"/>
          <w:b/>
          <w:sz w:val="22"/>
          <w:szCs w:val="22"/>
        </w:rPr>
        <w:t>/01.03</w:t>
      </w:r>
      <w:r w:rsidR="00C57BC2">
        <w:rPr>
          <w:rFonts w:asciiTheme="minorHAnsi" w:hAnsiTheme="minorHAnsi" w:cstheme="minorHAnsi"/>
          <w:b/>
          <w:bCs/>
        </w:rPr>
        <w:t xml:space="preserve">, </w:t>
      </w:r>
      <w:r w:rsidR="002C64FA" w:rsidRPr="00897458">
        <w:rPr>
          <w:rFonts w:asciiTheme="minorHAnsi" w:eastAsia="Times New Roman" w:hAnsiTheme="minorHAnsi" w:cstheme="minorHAnsi"/>
          <w:b/>
          <w:sz w:val="22"/>
          <w:szCs w:val="22"/>
        </w:rPr>
        <w:t xml:space="preserve">w związku z art. 7 </w:t>
      </w:r>
      <w:r w:rsidR="002C64FA" w:rsidRPr="00897458">
        <w:rPr>
          <w:rFonts w:asciiTheme="minorHAnsi" w:eastAsia="Times New Roman" w:hAnsiTheme="minorHAnsi" w:cstheme="minorHAnsi"/>
          <w:b/>
          <w:sz w:val="22"/>
          <w:szCs w:val="22"/>
          <w:lang w:eastAsia="x-none"/>
        </w:rPr>
        <w:t>ust</w:t>
      </w:r>
      <w:r w:rsidR="002C64FA" w:rsidRPr="00897458">
        <w:rPr>
          <w:rFonts w:asciiTheme="minorHAnsi" w:eastAsia="Times New Roman" w:hAnsiTheme="minorHAnsi" w:cstheme="minorHAnsi"/>
          <w:b/>
          <w:sz w:val="22"/>
          <w:szCs w:val="22"/>
        </w:rPr>
        <w:t xml:space="preserve">. 1 ustawy z dnia 13 kwietnia 2022 r. o szczególnych rozwiązaniach w zakresie przeciwdziałania wspieraniu agresji na Ukrainę oraz służących ochronie bezpieczeństwa narodowego OŚWIADCZAM, że: </w:t>
      </w:r>
    </w:p>
    <w:p w14:paraId="0BD56E93" w14:textId="63E749D2" w:rsidR="002C64FA" w:rsidRPr="00897458" w:rsidRDefault="002C64FA" w:rsidP="002C64FA">
      <w:pPr>
        <w:spacing w:before="120" w:after="120" w:line="276" w:lineRule="auto"/>
        <w:ind w:left="993" w:hanging="426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7458">
        <w:rPr>
          <w:rFonts w:asciiTheme="minorHAnsi" w:eastAsia="Times New Roman" w:hAnsiTheme="minorHAnsi" w:cstheme="minorHAnsi"/>
          <w:sz w:val="22"/>
          <w:szCs w:val="22"/>
        </w:rPr>
        <w:t>1)</w:t>
      </w:r>
      <w:r w:rsidRPr="00897458">
        <w:rPr>
          <w:rFonts w:asciiTheme="minorHAnsi" w:eastAsia="Times New Roman" w:hAnsiTheme="minorHAnsi" w:cstheme="minorHAnsi"/>
          <w:sz w:val="22"/>
          <w:szCs w:val="22"/>
        </w:rPr>
        <w:tab/>
        <w:t>Wykonawca</w:t>
      </w:r>
      <w:r w:rsidRPr="00897458">
        <w:rPr>
          <w:rFonts w:asciiTheme="minorHAnsi" w:eastAsia="Times New Roman" w:hAnsiTheme="minorHAnsi" w:cstheme="minorHAnsi"/>
          <w:b/>
          <w:sz w:val="22"/>
          <w:szCs w:val="22"/>
        </w:rPr>
        <w:t xml:space="preserve"> jest / nie jest* </w:t>
      </w:r>
      <w:r w:rsidRPr="00897458">
        <w:rPr>
          <w:rFonts w:asciiTheme="minorHAnsi" w:eastAsia="Times New Roman" w:hAnsiTheme="minorHAnsi" w:cstheme="minorHAnsi"/>
          <w:sz w:val="22"/>
          <w:szCs w:val="22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5FFB933" w14:textId="7C291D1C" w:rsidR="002C64FA" w:rsidRPr="00897458" w:rsidRDefault="002C64FA" w:rsidP="002C64FA">
      <w:pPr>
        <w:spacing w:before="120" w:after="120" w:line="276" w:lineRule="auto"/>
        <w:ind w:left="993" w:hanging="426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7458">
        <w:rPr>
          <w:rFonts w:asciiTheme="minorHAnsi" w:eastAsia="Times New Roman" w:hAnsiTheme="minorHAnsi" w:cstheme="minorHAnsi"/>
          <w:sz w:val="22"/>
          <w:szCs w:val="22"/>
        </w:rPr>
        <w:t>2)</w:t>
      </w:r>
      <w:r w:rsidRPr="00897458">
        <w:rPr>
          <w:rFonts w:asciiTheme="minorHAnsi" w:eastAsia="Times New Roman" w:hAnsiTheme="minorHAnsi" w:cstheme="minorHAnsi"/>
          <w:sz w:val="22"/>
          <w:szCs w:val="22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897458">
        <w:rPr>
          <w:rFonts w:asciiTheme="minorHAnsi" w:eastAsia="Times New Roman" w:hAnsiTheme="minorHAnsi" w:cstheme="minorHAnsi"/>
          <w:b/>
          <w:sz w:val="22"/>
          <w:szCs w:val="22"/>
        </w:rPr>
        <w:t xml:space="preserve">jest/ nie jest* </w:t>
      </w:r>
      <w:r w:rsidRPr="00897458">
        <w:rPr>
          <w:rFonts w:asciiTheme="minorHAnsi" w:eastAsia="Times New Roman" w:hAnsiTheme="minorHAnsi" w:cstheme="minorHAnsi"/>
          <w:sz w:val="22"/>
          <w:szCs w:val="22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E708B0F" w14:textId="44C4BB60" w:rsidR="002C64FA" w:rsidRPr="00897458" w:rsidRDefault="002C64FA" w:rsidP="002C64FA">
      <w:pPr>
        <w:spacing w:before="120" w:after="120" w:line="276" w:lineRule="auto"/>
        <w:ind w:left="993" w:hanging="426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897458">
        <w:rPr>
          <w:rFonts w:asciiTheme="minorHAnsi" w:eastAsia="Times New Roman" w:hAnsiTheme="minorHAnsi" w:cstheme="minorHAnsi"/>
          <w:sz w:val="22"/>
          <w:szCs w:val="22"/>
        </w:rPr>
        <w:t>3)</w:t>
      </w:r>
      <w:r w:rsidRPr="00897458">
        <w:rPr>
          <w:rFonts w:asciiTheme="minorHAnsi" w:eastAsia="Times New Roman" w:hAnsiTheme="minorHAnsi" w:cstheme="minorHAnsi"/>
          <w:sz w:val="22"/>
          <w:szCs w:val="22"/>
        </w:rPr>
        <w:tab/>
        <w:t xml:space="preserve">jednostką dominującą Wykonawcy w rozumieniu art. 3 ust. 1 pkt 37 ustawy z dnia 29 września 1994 r. o rachunkowości (Dz. U. z 2021 r. poz. 217, 2105 i 2106), </w:t>
      </w:r>
      <w:r w:rsidRPr="00897458">
        <w:rPr>
          <w:rFonts w:asciiTheme="minorHAnsi" w:eastAsia="Times New Roman" w:hAnsiTheme="minorHAnsi" w:cstheme="minorHAnsi"/>
          <w:b/>
          <w:sz w:val="22"/>
          <w:szCs w:val="22"/>
        </w:rPr>
        <w:t xml:space="preserve">jest/ nie jest* </w:t>
      </w:r>
      <w:r w:rsidRPr="00897458">
        <w:rPr>
          <w:rFonts w:asciiTheme="minorHAnsi" w:eastAsia="Times New Roman" w:hAnsiTheme="minorHAnsi" w:cstheme="minorHAnsi"/>
          <w:sz w:val="22"/>
          <w:szCs w:val="22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59449AC" w14:textId="426A8345" w:rsidR="00ED2ED9" w:rsidRPr="00897458" w:rsidRDefault="00ED2ED9" w:rsidP="00897458">
      <w:pPr>
        <w:pStyle w:val="Tekstprzypisudolnego"/>
        <w:spacing w:line="360" w:lineRule="auto"/>
        <w:ind w:left="0" w:right="-2" w:firstLine="0"/>
        <w:rPr>
          <w:rFonts w:asciiTheme="minorHAnsi" w:hAnsiTheme="minorHAnsi" w:cstheme="minorHAnsi"/>
          <w:sz w:val="22"/>
          <w:szCs w:val="22"/>
        </w:rPr>
      </w:pPr>
      <w:r w:rsidRPr="00897458">
        <w:rPr>
          <w:rFonts w:asciiTheme="minorHAnsi" w:hAnsiTheme="minorHAnsi" w:cstheme="minorHAnsi"/>
          <w:sz w:val="22"/>
          <w:szCs w:val="22"/>
        </w:rPr>
        <w:t xml:space="preserve">Świadomy/a odpowiedzialności za składanie fałszywych oświadczeń, informuję, iż dane wskazane powyżej są zgodne z prawdą. </w:t>
      </w:r>
    </w:p>
    <w:p w14:paraId="19B910BD" w14:textId="77777777" w:rsidR="005D2A52" w:rsidRPr="00897458" w:rsidRDefault="005D2A52" w:rsidP="00844C50">
      <w:pPr>
        <w:pStyle w:val="Akapitzlist"/>
        <w:widowControl/>
        <w:suppressAutoHyphens w:val="0"/>
        <w:ind w:left="284"/>
        <w:jc w:val="both"/>
        <w:rPr>
          <w:rFonts w:asciiTheme="minorHAnsi" w:hAnsiTheme="minorHAnsi" w:cstheme="minorHAnsi"/>
          <w:color w:val="000000"/>
          <w:kern w:val="2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897458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897458" w:rsidRDefault="008110A4" w:rsidP="00844C50">
            <w:pPr>
              <w:ind w:left="646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7458">
              <w:rPr>
                <w:rFonts w:asciiTheme="minorHAnsi" w:hAnsiTheme="minorHAnsi" w:cstheme="minorHAnsi"/>
                <w:bCs/>
                <w:sz w:val="22"/>
                <w:szCs w:val="22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897458" w:rsidRDefault="008110A4" w:rsidP="00844C50">
            <w:pPr>
              <w:ind w:left="646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77777777" w:rsidR="008110A4" w:rsidRPr="00897458" w:rsidRDefault="008110A4" w:rsidP="00844C50">
            <w:pPr>
              <w:ind w:left="646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745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Czytelny podpis </w:t>
            </w:r>
            <w:r w:rsidR="00FA46F9" w:rsidRPr="00897458">
              <w:rPr>
                <w:rFonts w:asciiTheme="minorHAnsi" w:hAnsiTheme="minorHAnsi" w:cstheme="minorHAnsi"/>
                <w:bCs/>
                <w:sz w:val="22"/>
                <w:szCs w:val="22"/>
              </w:rPr>
              <w:t>Wykonawcy</w:t>
            </w:r>
          </w:p>
          <w:p w14:paraId="75311E95" w14:textId="77777777" w:rsidR="00EA0346" w:rsidRPr="00897458" w:rsidRDefault="00EA0346" w:rsidP="00844C50">
            <w:pPr>
              <w:ind w:left="646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97458">
              <w:rPr>
                <w:rFonts w:asciiTheme="minorHAnsi" w:hAnsiTheme="minorHAnsi" w:cstheme="minorHAnsi"/>
                <w:bCs/>
                <w:sz w:val="22"/>
                <w:szCs w:val="22"/>
              </w:rPr>
              <w:t>Pieczęć firmowa</w:t>
            </w:r>
            <w:r w:rsidR="00B703F3" w:rsidRPr="0089745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(jeśli dotyczy)</w:t>
            </w:r>
          </w:p>
          <w:p w14:paraId="786F2B7E" w14:textId="77777777" w:rsidR="008110A4" w:rsidRPr="00897458" w:rsidRDefault="008110A4" w:rsidP="00844C50">
            <w:pPr>
              <w:ind w:left="646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2B1502C" w14:textId="775D9168" w:rsidR="007D57E3" w:rsidRPr="007D57E3" w:rsidRDefault="007D57E3" w:rsidP="007D57E3">
      <w:pPr>
        <w:rPr>
          <w:rFonts w:ascii="Calibri" w:hAnsi="Calibri" w:cs="Calibri"/>
          <w:sz w:val="22"/>
          <w:szCs w:val="22"/>
        </w:rPr>
      </w:pPr>
    </w:p>
    <w:p w14:paraId="2A695DDF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7C0BCFF3" w14:textId="6AD053E3" w:rsidR="00E33F0B" w:rsidRPr="0037309F" w:rsidRDefault="00E33F0B" w:rsidP="007D57E3">
      <w:pPr>
        <w:tabs>
          <w:tab w:val="left" w:pos="889"/>
        </w:tabs>
        <w:rPr>
          <w:rFonts w:ascii="Calibri" w:hAnsi="Calibri" w:cs="Calibri"/>
          <w:i/>
          <w:iCs/>
          <w:sz w:val="20"/>
          <w:szCs w:val="20"/>
        </w:rPr>
      </w:pPr>
    </w:p>
    <w:p w14:paraId="64799763" w14:textId="7591AB90" w:rsidR="007D57E3" w:rsidRPr="0037309F" w:rsidRDefault="00BA4A7B" w:rsidP="007D57E3">
      <w:pPr>
        <w:tabs>
          <w:tab w:val="left" w:pos="889"/>
        </w:tabs>
        <w:rPr>
          <w:rFonts w:ascii="Calibri" w:hAnsi="Calibri" w:cs="Calibri"/>
          <w:i/>
          <w:iCs/>
          <w:sz w:val="20"/>
          <w:szCs w:val="20"/>
        </w:rPr>
      </w:pPr>
      <w:r w:rsidRPr="0037309F">
        <w:rPr>
          <w:rFonts w:ascii="Calibri" w:hAnsi="Calibri" w:cs="Calibri"/>
          <w:i/>
          <w:iCs/>
          <w:sz w:val="20"/>
          <w:szCs w:val="20"/>
        </w:rPr>
        <w:t>*</w:t>
      </w:r>
      <w:r w:rsidR="007D57E3" w:rsidRPr="0037309F">
        <w:rPr>
          <w:rFonts w:ascii="Calibri" w:hAnsi="Calibri" w:cs="Calibri"/>
          <w:i/>
          <w:iCs/>
          <w:sz w:val="20"/>
          <w:szCs w:val="20"/>
        </w:rPr>
        <w:t xml:space="preserve"> niewłaściwe skreślić</w:t>
      </w:r>
    </w:p>
    <w:p w14:paraId="4B5D86A3" w14:textId="5E03017E" w:rsidR="007D57E3" w:rsidRPr="0037309F" w:rsidRDefault="007D57E3" w:rsidP="007D57E3">
      <w:pPr>
        <w:tabs>
          <w:tab w:val="left" w:pos="889"/>
        </w:tabs>
        <w:rPr>
          <w:rFonts w:ascii="Calibri" w:hAnsi="Calibri" w:cs="Calibri"/>
          <w:sz w:val="20"/>
          <w:szCs w:val="20"/>
        </w:rPr>
      </w:pPr>
      <w:r w:rsidRPr="0037309F">
        <w:rPr>
          <w:rFonts w:ascii="Calibri" w:hAnsi="Calibri" w:cs="Calibri"/>
          <w:sz w:val="20"/>
          <w:szCs w:val="20"/>
        </w:rPr>
        <w:tab/>
      </w:r>
    </w:p>
    <w:sectPr w:rsidR="007D57E3" w:rsidRPr="0037309F" w:rsidSect="00D73C54">
      <w:headerReference w:type="default" r:id="rId8"/>
      <w:pgSz w:w="11906" w:h="16838"/>
      <w:pgMar w:top="1701" w:right="1134" w:bottom="851" w:left="1134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90548" w14:textId="77777777" w:rsidR="008A3F5C" w:rsidRDefault="008A3F5C">
      <w:r>
        <w:separator/>
      </w:r>
    </w:p>
  </w:endnote>
  <w:endnote w:type="continuationSeparator" w:id="0">
    <w:p w14:paraId="7492A171" w14:textId="77777777" w:rsidR="008A3F5C" w:rsidRDefault="008A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355AC" w14:textId="77777777" w:rsidR="008A3F5C" w:rsidRDefault="008A3F5C">
      <w:r>
        <w:separator/>
      </w:r>
    </w:p>
  </w:footnote>
  <w:footnote w:type="continuationSeparator" w:id="0">
    <w:p w14:paraId="572DDA8A" w14:textId="77777777" w:rsidR="008A3F5C" w:rsidRDefault="008A3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3DBC" w14:textId="279FFD78" w:rsidR="00E33F0B" w:rsidRDefault="004B5A01" w:rsidP="00CD11E6">
    <w:pPr>
      <w:pStyle w:val="NormalnyWeb"/>
      <w:spacing w:before="0" w:beforeAutospacing="0" w:after="0" w:afterAutospacing="0"/>
      <w:jc w:val="center"/>
    </w:pPr>
    <w:r w:rsidRPr="008110D1">
      <w:rPr>
        <w:noProof/>
      </w:rPr>
      <w:drawing>
        <wp:inline distT="0" distB="0" distL="0" distR="0" wp14:anchorId="3FCBA901" wp14:editId="031F5EFD">
          <wp:extent cx="5760720" cy="466725"/>
          <wp:effectExtent l="0" t="0" r="5080" b="3175"/>
          <wp:docPr id="13280635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80635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B5BAA7" w14:textId="77777777" w:rsidR="004B5A01" w:rsidRDefault="004B5A01" w:rsidP="00CD11E6">
    <w:pPr>
      <w:pStyle w:val="NormalnyWeb"/>
      <w:spacing w:before="0" w:beforeAutospacing="0" w:after="0" w:afterAutospacing="0"/>
      <w:jc w:val="center"/>
    </w:pPr>
  </w:p>
  <w:p w14:paraId="3355FE00" w14:textId="139D6E54" w:rsidR="002C4266" w:rsidRPr="00E27A37" w:rsidRDefault="002C4266" w:rsidP="002C4266">
    <w:pPr>
      <w:spacing w:line="0" w:lineRule="atLeast"/>
      <w:jc w:val="center"/>
      <w:rPr>
        <w:rFonts w:asciiTheme="minorHAnsi" w:hAnsiTheme="minorHAnsi" w:cstheme="minorHAnsi"/>
        <w:color w:val="000000"/>
      </w:rPr>
    </w:pPr>
  </w:p>
  <w:p w14:paraId="7D183D15" w14:textId="77777777" w:rsidR="002C4266" w:rsidRDefault="002C4266" w:rsidP="00CD11E6">
    <w:pPr>
      <w:pStyle w:val="NormalnyWeb"/>
      <w:spacing w:before="0" w:beforeAutospacing="0" w:after="0" w:afterAutospacing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FAE35C6"/>
    <w:multiLevelType w:val="hybridMultilevel"/>
    <w:tmpl w:val="311C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8357390">
    <w:abstractNumId w:val="0"/>
  </w:num>
  <w:num w:numId="2" w16cid:durableId="1295721644">
    <w:abstractNumId w:val="1"/>
  </w:num>
  <w:num w:numId="3" w16cid:durableId="906457935">
    <w:abstractNumId w:val="2"/>
  </w:num>
  <w:num w:numId="4" w16cid:durableId="948240816">
    <w:abstractNumId w:val="3"/>
  </w:num>
  <w:num w:numId="5" w16cid:durableId="999045093">
    <w:abstractNumId w:val="5"/>
  </w:num>
  <w:num w:numId="6" w16cid:durableId="877742716">
    <w:abstractNumId w:val="11"/>
  </w:num>
  <w:num w:numId="7" w16cid:durableId="161627427">
    <w:abstractNumId w:val="10"/>
  </w:num>
  <w:num w:numId="8" w16cid:durableId="1875657195">
    <w:abstractNumId w:val="7"/>
  </w:num>
  <w:num w:numId="9" w16cid:durableId="465857564">
    <w:abstractNumId w:val="12"/>
  </w:num>
  <w:num w:numId="10" w16cid:durableId="467430567">
    <w:abstractNumId w:val="13"/>
  </w:num>
  <w:num w:numId="11" w16cid:durableId="1919485449">
    <w:abstractNumId w:val="8"/>
  </w:num>
  <w:num w:numId="12" w16cid:durableId="1545866849">
    <w:abstractNumId w:val="4"/>
  </w:num>
  <w:num w:numId="13" w16cid:durableId="1267151760">
    <w:abstractNumId w:val="14"/>
  </w:num>
  <w:num w:numId="14" w16cid:durableId="1268079992">
    <w:abstractNumId w:val="6"/>
  </w:num>
  <w:num w:numId="15" w16cid:durableId="7490782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3402"/>
    <w:rsid w:val="0001470E"/>
    <w:rsid w:val="000246B7"/>
    <w:rsid w:val="00030354"/>
    <w:rsid w:val="000450C4"/>
    <w:rsid w:val="000459F3"/>
    <w:rsid w:val="00057F3B"/>
    <w:rsid w:val="000632B7"/>
    <w:rsid w:val="00081747"/>
    <w:rsid w:val="00085807"/>
    <w:rsid w:val="000877B1"/>
    <w:rsid w:val="00093AFC"/>
    <w:rsid w:val="00094465"/>
    <w:rsid w:val="000A112A"/>
    <w:rsid w:val="000A6223"/>
    <w:rsid w:val="000B5661"/>
    <w:rsid w:val="000D2967"/>
    <w:rsid w:val="000E2C36"/>
    <w:rsid w:val="000F07FB"/>
    <w:rsid w:val="000F2B7D"/>
    <w:rsid w:val="000F52CF"/>
    <w:rsid w:val="00101C1D"/>
    <w:rsid w:val="001032B1"/>
    <w:rsid w:val="0010699D"/>
    <w:rsid w:val="00106CFA"/>
    <w:rsid w:val="00111B15"/>
    <w:rsid w:val="001203BE"/>
    <w:rsid w:val="00120D3C"/>
    <w:rsid w:val="0015302E"/>
    <w:rsid w:val="00153CBB"/>
    <w:rsid w:val="00153EA0"/>
    <w:rsid w:val="001632CE"/>
    <w:rsid w:val="00167715"/>
    <w:rsid w:val="00172B7D"/>
    <w:rsid w:val="00177D9A"/>
    <w:rsid w:val="001824F2"/>
    <w:rsid w:val="00186273"/>
    <w:rsid w:val="00193FB6"/>
    <w:rsid w:val="00197D87"/>
    <w:rsid w:val="001A132C"/>
    <w:rsid w:val="001C1D8D"/>
    <w:rsid w:val="001D163A"/>
    <w:rsid w:val="0020331A"/>
    <w:rsid w:val="0023137F"/>
    <w:rsid w:val="002328A5"/>
    <w:rsid w:val="00233283"/>
    <w:rsid w:val="00240D86"/>
    <w:rsid w:val="002556C4"/>
    <w:rsid w:val="00266A7B"/>
    <w:rsid w:val="00267AF5"/>
    <w:rsid w:val="00272E34"/>
    <w:rsid w:val="0028004F"/>
    <w:rsid w:val="0028631A"/>
    <w:rsid w:val="002B41FF"/>
    <w:rsid w:val="002C4266"/>
    <w:rsid w:val="002C64FA"/>
    <w:rsid w:val="002D150A"/>
    <w:rsid w:val="002E19D9"/>
    <w:rsid w:val="002F0662"/>
    <w:rsid w:val="002F54EF"/>
    <w:rsid w:val="00300176"/>
    <w:rsid w:val="003060E7"/>
    <w:rsid w:val="00325140"/>
    <w:rsid w:val="003272EA"/>
    <w:rsid w:val="00360273"/>
    <w:rsid w:val="003610B6"/>
    <w:rsid w:val="0036319E"/>
    <w:rsid w:val="0037309F"/>
    <w:rsid w:val="003758B6"/>
    <w:rsid w:val="0039235D"/>
    <w:rsid w:val="003B6287"/>
    <w:rsid w:val="003D05F8"/>
    <w:rsid w:val="003D5E38"/>
    <w:rsid w:val="003E0A71"/>
    <w:rsid w:val="003F58AB"/>
    <w:rsid w:val="00402840"/>
    <w:rsid w:val="004374A9"/>
    <w:rsid w:val="004418D4"/>
    <w:rsid w:val="004475A0"/>
    <w:rsid w:val="00462694"/>
    <w:rsid w:val="00482FF5"/>
    <w:rsid w:val="004870C4"/>
    <w:rsid w:val="004B2C47"/>
    <w:rsid w:val="004B4291"/>
    <w:rsid w:val="004B5A01"/>
    <w:rsid w:val="004C1784"/>
    <w:rsid w:val="004C1A8A"/>
    <w:rsid w:val="004C3DEF"/>
    <w:rsid w:val="004E3E7F"/>
    <w:rsid w:val="004F2FA9"/>
    <w:rsid w:val="00510232"/>
    <w:rsid w:val="00511107"/>
    <w:rsid w:val="005223F9"/>
    <w:rsid w:val="005320B1"/>
    <w:rsid w:val="005327F0"/>
    <w:rsid w:val="00544BAB"/>
    <w:rsid w:val="00553A3F"/>
    <w:rsid w:val="005645C0"/>
    <w:rsid w:val="005764D4"/>
    <w:rsid w:val="00582950"/>
    <w:rsid w:val="00583E5B"/>
    <w:rsid w:val="00591E08"/>
    <w:rsid w:val="005A130E"/>
    <w:rsid w:val="005C3051"/>
    <w:rsid w:val="005D2A52"/>
    <w:rsid w:val="005E128D"/>
    <w:rsid w:val="005F1335"/>
    <w:rsid w:val="005F78CA"/>
    <w:rsid w:val="006054DB"/>
    <w:rsid w:val="00613671"/>
    <w:rsid w:val="006157CF"/>
    <w:rsid w:val="00664061"/>
    <w:rsid w:val="00675E73"/>
    <w:rsid w:val="00676220"/>
    <w:rsid w:val="006B7C40"/>
    <w:rsid w:val="006E19DE"/>
    <w:rsid w:val="006E29A1"/>
    <w:rsid w:val="006F4ADA"/>
    <w:rsid w:val="00711E1B"/>
    <w:rsid w:val="00714602"/>
    <w:rsid w:val="007146A3"/>
    <w:rsid w:val="00716346"/>
    <w:rsid w:val="007165D4"/>
    <w:rsid w:val="00735E56"/>
    <w:rsid w:val="00756F66"/>
    <w:rsid w:val="00757B92"/>
    <w:rsid w:val="00785EF4"/>
    <w:rsid w:val="0079164D"/>
    <w:rsid w:val="00792F74"/>
    <w:rsid w:val="00795784"/>
    <w:rsid w:val="007A0679"/>
    <w:rsid w:val="007A6429"/>
    <w:rsid w:val="007C14B1"/>
    <w:rsid w:val="007C2B6A"/>
    <w:rsid w:val="007D57E3"/>
    <w:rsid w:val="007F39DB"/>
    <w:rsid w:val="008110A4"/>
    <w:rsid w:val="0081459E"/>
    <w:rsid w:val="0081556B"/>
    <w:rsid w:val="008373F1"/>
    <w:rsid w:val="00844266"/>
    <w:rsid w:val="00844519"/>
    <w:rsid w:val="00844C50"/>
    <w:rsid w:val="0085114B"/>
    <w:rsid w:val="008637C1"/>
    <w:rsid w:val="00864776"/>
    <w:rsid w:val="00864DBC"/>
    <w:rsid w:val="00877CAA"/>
    <w:rsid w:val="00887314"/>
    <w:rsid w:val="00897458"/>
    <w:rsid w:val="008A3F5C"/>
    <w:rsid w:val="008A4770"/>
    <w:rsid w:val="008B562B"/>
    <w:rsid w:val="008E539D"/>
    <w:rsid w:val="008E5708"/>
    <w:rsid w:val="009063C3"/>
    <w:rsid w:val="009179EA"/>
    <w:rsid w:val="00922B6C"/>
    <w:rsid w:val="00925888"/>
    <w:rsid w:val="0095379A"/>
    <w:rsid w:val="00955439"/>
    <w:rsid w:val="00956305"/>
    <w:rsid w:val="00956623"/>
    <w:rsid w:val="0095685D"/>
    <w:rsid w:val="00963E90"/>
    <w:rsid w:val="00967515"/>
    <w:rsid w:val="009833A8"/>
    <w:rsid w:val="00992FA2"/>
    <w:rsid w:val="009A56B8"/>
    <w:rsid w:val="009B0394"/>
    <w:rsid w:val="009B0C66"/>
    <w:rsid w:val="009B1CC7"/>
    <w:rsid w:val="009B4BC1"/>
    <w:rsid w:val="009B5B1A"/>
    <w:rsid w:val="009B63C4"/>
    <w:rsid w:val="009D6B84"/>
    <w:rsid w:val="009D7497"/>
    <w:rsid w:val="009D77B5"/>
    <w:rsid w:val="009E1BD0"/>
    <w:rsid w:val="009E1DC6"/>
    <w:rsid w:val="009E2106"/>
    <w:rsid w:val="009F0F78"/>
    <w:rsid w:val="009F10E7"/>
    <w:rsid w:val="00A061EB"/>
    <w:rsid w:val="00A11D15"/>
    <w:rsid w:val="00A23BA5"/>
    <w:rsid w:val="00A72A86"/>
    <w:rsid w:val="00A93987"/>
    <w:rsid w:val="00A97123"/>
    <w:rsid w:val="00AB75A3"/>
    <w:rsid w:val="00AD778B"/>
    <w:rsid w:val="00AF3247"/>
    <w:rsid w:val="00AF6025"/>
    <w:rsid w:val="00B02224"/>
    <w:rsid w:val="00B028B5"/>
    <w:rsid w:val="00B065F4"/>
    <w:rsid w:val="00B14140"/>
    <w:rsid w:val="00B15114"/>
    <w:rsid w:val="00B305C1"/>
    <w:rsid w:val="00B35B02"/>
    <w:rsid w:val="00B36DBD"/>
    <w:rsid w:val="00B37258"/>
    <w:rsid w:val="00B40D79"/>
    <w:rsid w:val="00B47A95"/>
    <w:rsid w:val="00B50CF7"/>
    <w:rsid w:val="00B66B69"/>
    <w:rsid w:val="00B703F3"/>
    <w:rsid w:val="00B71351"/>
    <w:rsid w:val="00B7359C"/>
    <w:rsid w:val="00B74BA7"/>
    <w:rsid w:val="00B813DB"/>
    <w:rsid w:val="00B870C2"/>
    <w:rsid w:val="00BA4A7B"/>
    <w:rsid w:val="00BB1F8B"/>
    <w:rsid w:val="00BE4F27"/>
    <w:rsid w:val="00C04242"/>
    <w:rsid w:val="00C11BD5"/>
    <w:rsid w:val="00C21BD6"/>
    <w:rsid w:val="00C336A1"/>
    <w:rsid w:val="00C51194"/>
    <w:rsid w:val="00C56BF3"/>
    <w:rsid w:val="00C57BC2"/>
    <w:rsid w:val="00C760E8"/>
    <w:rsid w:val="00C77DDA"/>
    <w:rsid w:val="00C958AA"/>
    <w:rsid w:val="00CA12DC"/>
    <w:rsid w:val="00CB1A7F"/>
    <w:rsid w:val="00CB4AC5"/>
    <w:rsid w:val="00CC3B67"/>
    <w:rsid w:val="00CD11E6"/>
    <w:rsid w:val="00CE5C4A"/>
    <w:rsid w:val="00CF0E8F"/>
    <w:rsid w:val="00CF2DC0"/>
    <w:rsid w:val="00CF6095"/>
    <w:rsid w:val="00CF6876"/>
    <w:rsid w:val="00CF713B"/>
    <w:rsid w:val="00D10F18"/>
    <w:rsid w:val="00D220F4"/>
    <w:rsid w:val="00D44A85"/>
    <w:rsid w:val="00D672E4"/>
    <w:rsid w:val="00D73C54"/>
    <w:rsid w:val="00D7525A"/>
    <w:rsid w:val="00D9726D"/>
    <w:rsid w:val="00DA751E"/>
    <w:rsid w:val="00DB4172"/>
    <w:rsid w:val="00DB604A"/>
    <w:rsid w:val="00DC626B"/>
    <w:rsid w:val="00DC6872"/>
    <w:rsid w:val="00DD018A"/>
    <w:rsid w:val="00E11553"/>
    <w:rsid w:val="00E12CD9"/>
    <w:rsid w:val="00E1340A"/>
    <w:rsid w:val="00E205FD"/>
    <w:rsid w:val="00E20F58"/>
    <w:rsid w:val="00E32ED9"/>
    <w:rsid w:val="00E33F0B"/>
    <w:rsid w:val="00E36E71"/>
    <w:rsid w:val="00E5771C"/>
    <w:rsid w:val="00E84E4D"/>
    <w:rsid w:val="00EA0346"/>
    <w:rsid w:val="00EA0F79"/>
    <w:rsid w:val="00EA29F0"/>
    <w:rsid w:val="00EB3D34"/>
    <w:rsid w:val="00EC09F5"/>
    <w:rsid w:val="00EC245D"/>
    <w:rsid w:val="00ED2388"/>
    <w:rsid w:val="00ED2ED9"/>
    <w:rsid w:val="00ED4482"/>
    <w:rsid w:val="00ED4FDF"/>
    <w:rsid w:val="00EE68F0"/>
    <w:rsid w:val="00EF3B24"/>
    <w:rsid w:val="00F02F0B"/>
    <w:rsid w:val="00F34987"/>
    <w:rsid w:val="00F456D7"/>
    <w:rsid w:val="00F7027D"/>
    <w:rsid w:val="00F82A7B"/>
    <w:rsid w:val="00F8590F"/>
    <w:rsid w:val="00F87A71"/>
    <w:rsid w:val="00F87DAC"/>
    <w:rsid w:val="00F91C29"/>
    <w:rsid w:val="00FA46F9"/>
    <w:rsid w:val="00FD34E4"/>
    <w:rsid w:val="00FD57E0"/>
    <w:rsid w:val="00FF0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EC8A3D"/>
  <w15:docId w15:val="{5A8A6346-38BD-4AA6-8FEB-3BEB8CBC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aliases w:val="Paragraf,Numerowanie,Podsis rysunku"/>
    <w:basedOn w:val="Normalny"/>
    <w:link w:val="AkapitzlistZnak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aliases w:val="Podrozdział,Footnote,Podrozdział Znak,Podrozdzia3"/>
    <w:basedOn w:val="Normalny"/>
    <w:link w:val="TekstprzypisudolnegoZnak"/>
    <w:uiPriority w:val="99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aliases w:val="Podrozdział Znak2,Footnote Znak1,Podrozdział Znak Znak1,Podrozdzia3 Znak1"/>
    <w:link w:val="Tekstprzypisudolnego"/>
    <w:rsid w:val="004870C4"/>
    <w:rPr>
      <w:rFonts w:eastAsia="SimSun" w:cs="Mangal"/>
      <w:kern w:val="1"/>
      <w:lang w:eastAsia="hi-IN" w:bidi="hi-IN"/>
    </w:rPr>
  </w:style>
  <w:style w:type="paragraph" w:styleId="Poprawka">
    <w:name w:val="Revision"/>
    <w:hidden/>
    <w:uiPriority w:val="99"/>
    <w:semiHidden/>
    <w:rsid w:val="004374A9"/>
    <w:rPr>
      <w:rFonts w:eastAsia="SimSun" w:cs="Mangal"/>
      <w:kern w:val="1"/>
      <w:sz w:val="24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9D77B5"/>
    <w:rPr>
      <w:color w:val="0000FF"/>
      <w:u w:val="single"/>
    </w:rPr>
  </w:style>
  <w:style w:type="character" w:customStyle="1" w:styleId="TekstprzypisudolnegoZnak1">
    <w:name w:val="Tekst przypisu dolnego Znak1"/>
    <w:aliases w:val="Podrozdział Znak1,Footnote Znak,Podrozdział Znak Znak,Podrozdzia3 Znak"/>
    <w:uiPriority w:val="99"/>
    <w:locked/>
    <w:rsid w:val="009D77B5"/>
    <w:rPr>
      <w:rFonts w:ascii="Times New Roman" w:eastAsia="Times New Roman" w:hAnsi="Times New Roman"/>
      <w:lang w:val="x-none"/>
    </w:rPr>
  </w:style>
  <w:style w:type="paragraph" w:styleId="NormalnyWeb">
    <w:name w:val="Normal (Web)"/>
    <w:basedOn w:val="Normalny"/>
    <w:uiPriority w:val="99"/>
    <w:unhideWhenUsed/>
    <w:rsid w:val="00E33F0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kapitzlistZnak">
    <w:name w:val="Akapit z listą Znak"/>
    <w:aliases w:val="Paragraf Znak,Numerowanie Znak,Podsis rysunku Znak"/>
    <w:link w:val="Akapitzlist"/>
    <w:uiPriority w:val="34"/>
    <w:locked/>
    <w:rsid w:val="00BA4A7B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F3D1-D8B0-4B60-84D4-2DF55BDB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PCEiA ORDO</cp:lastModifiedBy>
  <cp:revision>2</cp:revision>
  <cp:lastPrinted>2025-03-04T10:43:00Z</cp:lastPrinted>
  <dcterms:created xsi:type="dcterms:W3CDTF">2026-03-16T14:24:00Z</dcterms:created>
  <dcterms:modified xsi:type="dcterms:W3CDTF">2026-03-16T14:24:00Z</dcterms:modified>
</cp:coreProperties>
</file>